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C90F6" w14:textId="77777777" w:rsidR="008861A5" w:rsidRPr="008861A5" w:rsidRDefault="008861A5" w:rsidP="008861A5">
      <w:pPr>
        <w:spacing w:before="19"/>
        <w:ind w:left="3427" w:right="3587"/>
        <w:jc w:val="center"/>
        <w:rPr>
          <w:rFonts w:asciiTheme="minorHAnsi" w:hAnsiTheme="minorHAnsi" w:cstheme="minorHAnsi"/>
          <w:sz w:val="22"/>
          <w:szCs w:val="22"/>
        </w:rPr>
      </w:pPr>
      <w:r w:rsidRPr="008861A5">
        <w:rPr>
          <w:rFonts w:asciiTheme="minorHAnsi" w:hAnsiTheme="minorHAnsi" w:cstheme="minorHAnsi"/>
          <w:sz w:val="22"/>
          <w:szCs w:val="22"/>
        </w:rPr>
        <w:t>Umayr Hudson</w:t>
      </w:r>
    </w:p>
    <w:p w14:paraId="03E49F4E" w14:textId="5E1C9BFC" w:rsidR="00E27308" w:rsidRPr="008861A5" w:rsidRDefault="008861A5" w:rsidP="008861A5">
      <w:pPr>
        <w:spacing w:before="19"/>
        <w:ind w:left="3427" w:right="35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1200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z w:val="22"/>
          <w:szCs w:val="22"/>
        </w:rPr>
        <w:t>ham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Road,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108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onto,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nta</w:t>
      </w:r>
      <w:r w:rsidRPr="008861A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o</w:t>
      </w:r>
    </w:p>
    <w:p w14:paraId="74C0356B" w14:textId="77777777" w:rsidR="00E27308" w:rsidRPr="008861A5" w:rsidRDefault="008861A5" w:rsidP="008861A5">
      <w:pPr>
        <w:spacing w:before="26"/>
        <w:ind w:left="4365" w:right="452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1H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3C3</w:t>
      </w:r>
    </w:p>
    <w:p w14:paraId="0CCE5205" w14:textId="57461A26" w:rsidR="00E27308" w:rsidRPr="008861A5" w:rsidRDefault="008861A5" w:rsidP="008861A5">
      <w:pPr>
        <w:spacing w:before="17"/>
        <w:ind w:left="2454" w:right="26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Cs/>
          <w:spacing w:val="1"/>
          <w:position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bCs/>
          <w:position w:val="-1"/>
          <w:sz w:val="22"/>
          <w:szCs w:val="22"/>
        </w:rPr>
        <w:t>:</w:t>
      </w:r>
      <w:r w:rsidRPr="008861A5">
        <w:rPr>
          <w:rFonts w:asciiTheme="minorHAnsi" w:eastAsia="Arial" w:hAnsiTheme="minorHAnsi" w:cstheme="minorHAnsi"/>
          <w:bCs/>
          <w:spacing w:val="-8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Cs/>
          <w:spacing w:val="-1"/>
          <w:position w:val="-1"/>
          <w:sz w:val="22"/>
          <w:szCs w:val="22"/>
        </w:rPr>
        <w:t>(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416</w:t>
      </w:r>
      <w:r w:rsidRPr="008861A5">
        <w:rPr>
          <w:rFonts w:asciiTheme="minorHAnsi" w:eastAsia="Arial" w:hAnsiTheme="minorHAnsi" w:cstheme="minorHAnsi"/>
          <w:bCs/>
          <w:position w:val="-1"/>
          <w:sz w:val="22"/>
          <w:szCs w:val="22"/>
        </w:rPr>
        <w:t>)</w:t>
      </w:r>
      <w:r w:rsidRPr="008861A5">
        <w:rPr>
          <w:rFonts w:asciiTheme="minorHAnsi" w:eastAsia="Arial" w:hAnsiTheme="minorHAnsi" w:cstheme="minorHAnsi"/>
          <w:bCs/>
          <w:spacing w:val="-9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438</w:t>
      </w:r>
      <w:r w:rsidRPr="008861A5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360</w:t>
      </w:r>
      <w:r w:rsidRPr="008861A5">
        <w:rPr>
          <w:rFonts w:asciiTheme="minorHAnsi" w:eastAsia="Arial" w:hAnsiTheme="minorHAnsi" w:cstheme="minorHAnsi"/>
          <w:bCs/>
          <w:position w:val="-1"/>
          <w:sz w:val="22"/>
          <w:szCs w:val="22"/>
        </w:rPr>
        <w:t>6</w:t>
      </w:r>
      <w:r w:rsidRPr="008861A5">
        <w:rPr>
          <w:rFonts w:asciiTheme="minorHAnsi" w:eastAsia="Arial" w:hAnsiTheme="minorHAnsi" w:cstheme="minorHAnsi"/>
          <w:bCs/>
          <w:spacing w:val="-13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Cs/>
          <w:position w:val="-1"/>
          <w:sz w:val="22"/>
          <w:szCs w:val="22"/>
        </w:rPr>
        <w:t>/</w:t>
      </w:r>
      <w:r w:rsidRPr="008861A5">
        <w:rPr>
          <w:rFonts w:asciiTheme="minorHAnsi" w:eastAsia="Arial" w:hAnsiTheme="minorHAnsi" w:cstheme="minorHAnsi"/>
          <w:bCs/>
          <w:spacing w:val="-6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il</w:t>
      </w:r>
      <w:r w:rsidRPr="008861A5">
        <w:rPr>
          <w:rFonts w:asciiTheme="minorHAnsi" w:eastAsia="Arial" w:hAnsiTheme="minorHAnsi" w:cstheme="minorHAnsi"/>
          <w:bCs/>
          <w:position w:val="-1"/>
          <w:sz w:val="22"/>
          <w:szCs w:val="22"/>
        </w:rPr>
        <w:t>:</w:t>
      </w:r>
      <w:r w:rsidRPr="008861A5">
        <w:rPr>
          <w:rFonts w:asciiTheme="minorHAnsi" w:eastAsia="Arial" w:hAnsiTheme="minorHAnsi" w:cstheme="minorHAnsi"/>
          <w:bCs/>
          <w:spacing w:val="-6"/>
          <w:position w:val="-1"/>
          <w:sz w:val="22"/>
          <w:szCs w:val="22"/>
        </w:rPr>
        <w:t xml:space="preserve"> </w:t>
      </w:r>
      <w:hyperlink r:id="rId5" w:history="1">
        <w:r w:rsidRPr="008861A5">
          <w:rPr>
            <w:rStyle w:val="Hyperlink"/>
            <w:rFonts w:asciiTheme="minorHAnsi" w:eastAsia="Arial" w:hAnsiTheme="minorHAnsi" w:cstheme="minorHAnsi"/>
            <w:bCs/>
            <w:spacing w:val="-2"/>
            <w:position w:val="-1"/>
            <w:sz w:val="22"/>
            <w:szCs w:val="22"/>
            <w:u w:val="none"/>
          </w:rPr>
          <w:t>umayr@gmail.com</w:t>
        </w:r>
      </w:hyperlink>
    </w:p>
    <w:p w14:paraId="7CD47512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63A1E7FD" w14:textId="28553C44" w:rsidR="00E27308" w:rsidRPr="008861A5" w:rsidRDefault="008861A5" w:rsidP="008861A5">
      <w:pPr>
        <w:spacing w:before="34"/>
        <w:ind w:left="3774" w:right="39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</w:rPr>
        <w:t>EE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B</w:t>
      </w:r>
      <w:r w:rsidRPr="008861A5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JE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554DD124" w14:textId="77777777" w:rsidR="00E27308" w:rsidRPr="008861A5" w:rsidRDefault="008861A5" w:rsidP="008861A5">
      <w:pPr>
        <w:ind w:left="120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as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Labo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echnician,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Junior</w:t>
      </w:r>
      <w:r w:rsidRPr="008861A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echnologist</w:t>
      </w:r>
      <w:r w:rsidRPr="008861A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or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8861A5">
        <w:rPr>
          <w:rFonts w:asciiTheme="minorHAnsi" w:eastAsia="Arial" w:hAnsiTheme="minorHAnsi" w:cstheme="minorHAnsi"/>
          <w:sz w:val="22"/>
          <w:szCs w:val="22"/>
        </w:rPr>
        <w:t>uali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Con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ol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ssis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ant</w:t>
      </w:r>
      <w:r w:rsidRPr="008861A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th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Food</w:t>
      </w:r>
    </w:p>
    <w:p w14:paraId="03565D71" w14:textId="68F5D15F" w:rsidR="00E27308" w:rsidRPr="008861A5" w:rsidRDefault="008861A5" w:rsidP="008861A5">
      <w:pPr>
        <w:spacing w:before="12"/>
        <w:ind w:left="120" w:right="41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8861A5">
        <w:rPr>
          <w:rFonts w:asciiTheme="minorHAnsi" w:eastAsia="Arial" w:hAnsiTheme="minorHAnsi" w:cstheme="minorHAnsi"/>
          <w:sz w:val="22"/>
          <w:szCs w:val="22"/>
        </w:rPr>
        <w:t>ng,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eut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or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Che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anu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ry</w:t>
      </w:r>
      <w:r w:rsidRPr="008861A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4B726C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20715FD2" w14:textId="77777777" w:rsidR="00E27308" w:rsidRPr="008861A5" w:rsidRDefault="008861A5" w:rsidP="008861A5">
      <w:pPr>
        <w:ind w:left="3241" w:right="340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b/>
          <w:spacing w:val="2"/>
          <w:sz w:val="22"/>
          <w:szCs w:val="22"/>
        </w:rPr>
        <w:t>MM</w:t>
      </w:r>
      <w:r w:rsidRPr="008861A5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Q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IC</w:t>
      </w:r>
      <w:r w:rsidRPr="008861A5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3875B2D0" w14:textId="77777777" w:rsidR="00E27308" w:rsidRPr="008861A5" w:rsidRDefault="008861A5" w:rsidP="008861A5">
      <w:pPr>
        <w:spacing w:before="51"/>
        <w:ind w:left="120" w:right="2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Soli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no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ledg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anu</w:t>
      </w:r>
      <w:r w:rsidRPr="008861A5">
        <w:rPr>
          <w:rFonts w:asciiTheme="minorHAnsi" w:eastAsia="Arial" w:hAnsiTheme="minorHAnsi" w:cstheme="minorHAnsi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Food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ar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ace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ut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ludin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esearc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n-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ces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ont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ces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era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ont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Ex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er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hn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hn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– 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gaine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oug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hand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s-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z w:val="22"/>
          <w:szCs w:val="22"/>
        </w:rPr>
        <w:t>”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labo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Abili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ondu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aile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labo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epo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599FE5" w14:textId="77777777" w:rsidR="00E27308" w:rsidRPr="008861A5" w:rsidRDefault="00E27308" w:rsidP="008861A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F84E1BA" w14:textId="4DF9148E" w:rsidR="00E27308" w:rsidRPr="008861A5" w:rsidRDefault="008861A5" w:rsidP="008861A5">
      <w:pPr>
        <w:ind w:left="120" w:right="2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8861A5">
        <w:rPr>
          <w:rFonts w:asciiTheme="minorHAnsi" w:eastAsia="Arial" w:hAnsiTheme="minorHAnsi" w:cstheme="minorHAnsi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iva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g 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anal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inve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iga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ive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hni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oble</w:t>
      </w:r>
      <w:r w:rsidRPr="008861A5">
        <w:rPr>
          <w:rFonts w:asciiTheme="minorHAnsi" w:eastAsia="Arial" w:hAnsiTheme="minorHAnsi" w:cstheme="minorHAnsi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olving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ing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ni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ill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3F86C5" w14:textId="77777777" w:rsidR="00E27308" w:rsidRPr="008861A5" w:rsidRDefault="00E27308" w:rsidP="008861A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222C0D" w14:textId="77777777" w:rsidR="00E27308" w:rsidRPr="008861A5" w:rsidRDefault="008861A5" w:rsidP="008861A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DUC</w:t>
      </w:r>
      <w:r w:rsidRPr="008861A5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37F509CB" w14:textId="77777777" w:rsidR="008861A5" w:rsidRDefault="008861A5" w:rsidP="008861A5">
      <w:pPr>
        <w:spacing w:before="51"/>
        <w:ind w:right="594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2009                </w:t>
      </w:r>
      <w:r w:rsidRPr="008861A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NNI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LL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APP</w:t>
      </w:r>
      <w:r w:rsidRPr="008861A5">
        <w:rPr>
          <w:rFonts w:asciiTheme="minorHAnsi" w:eastAsia="Arial" w:hAnsiTheme="minorHAnsi" w:cstheme="minorHAnsi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ND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CHN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onto,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N</w:t>
      </w:r>
    </w:p>
    <w:p w14:paraId="3C8E08D0" w14:textId="15BC677E" w:rsidR="00E27308" w:rsidRPr="008861A5" w:rsidRDefault="008861A5" w:rsidP="008861A5">
      <w:pPr>
        <w:spacing w:before="51"/>
        <w:ind w:left="1440" w:right="594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Foo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ear</w:t>
      </w:r>
      <w:r w:rsidRPr="008861A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 xml:space="preserve">3.94) </w:t>
      </w:r>
      <w:r w:rsidRPr="008861A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aj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eas</w:t>
      </w:r>
      <w:r w:rsidRPr="008861A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 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FF4E190" w14:textId="77777777" w:rsidR="00E27308" w:rsidRPr="008861A5" w:rsidRDefault="008861A5" w:rsidP="008861A5">
      <w:pPr>
        <w:spacing w:before="1"/>
        <w:ind w:left="2280" w:right="480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Manu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8861A5">
        <w:rPr>
          <w:rFonts w:asciiTheme="minorHAnsi" w:eastAsia="Arial" w:hAnsiTheme="minorHAnsi" w:cstheme="minorHAnsi"/>
          <w:sz w:val="22"/>
          <w:szCs w:val="22"/>
        </w:rPr>
        <w:t>ua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z w:val="22"/>
          <w:szCs w:val="22"/>
        </w:rPr>
        <w:t>ty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Cont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ogy</w:t>
      </w:r>
    </w:p>
    <w:p w14:paraId="607E2E86" w14:textId="77777777" w:rsidR="00E27308" w:rsidRPr="008861A5" w:rsidRDefault="008861A5" w:rsidP="008861A5">
      <w:pPr>
        <w:spacing w:before="1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na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Che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</w:p>
    <w:p w14:paraId="63CBA305" w14:textId="77777777" w:rsidR="00E27308" w:rsidRPr="008861A5" w:rsidRDefault="008861A5" w:rsidP="008861A5">
      <w:pPr>
        <w:spacing w:before="51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en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&amp;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Nut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3E9A47D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75581624" w14:textId="77777777" w:rsidR="00E27308" w:rsidRPr="008861A5" w:rsidRDefault="008861A5" w:rsidP="008861A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VE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V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W</w:t>
      </w:r>
      <w:r w:rsidRPr="008861A5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KI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LL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8861A5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ND</w:t>
      </w:r>
      <w:r w:rsidRPr="008861A5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EXPE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RI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NCE</w:t>
      </w:r>
      <w:r w:rsidRPr="008861A5">
        <w:rPr>
          <w:rFonts w:asciiTheme="minorHAnsi" w:eastAsia="Arial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Q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UIR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8861A5">
        <w:rPr>
          <w:rFonts w:asciiTheme="minorHAnsi" w:eastAsia="Arial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HR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U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G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H</w:t>
      </w:r>
      <w:r w:rsidRPr="008861A5">
        <w:rPr>
          <w:rFonts w:asciiTheme="minorHAnsi" w:eastAsia="Arial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INING</w:t>
      </w:r>
    </w:p>
    <w:p w14:paraId="4F564EE6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Ut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ode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out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deta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pha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eut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</w:p>
    <w:p w14:paraId="3D1DB615" w14:textId="77777777" w:rsidR="00E27308" w:rsidRPr="008861A5" w:rsidRDefault="008861A5" w:rsidP="008861A5">
      <w:pPr>
        <w:spacing w:before="51"/>
        <w:ind w:left="840" w:right="2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pp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app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ons</w:t>
      </w:r>
      <w:r w:rsidRPr="008861A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861A5">
        <w:rPr>
          <w:rFonts w:asciiTheme="minorHAnsi" w:eastAsia="Arial" w:hAnsiTheme="minorHAnsi" w:cstheme="minorHAnsi"/>
          <w:sz w:val="22"/>
          <w:szCs w:val="22"/>
        </w:rPr>
        <w:t>ob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ogy</w:t>
      </w:r>
      <w:r w:rsidRPr="008861A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pha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eut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dent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y potent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ds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onta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on,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gn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bod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7DF0604" w14:textId="77777777" w:rsidR="00E27308" w:rsidRPr="008861A5" w:rsidRDefault="008861A5" w:rsidP="008861A5">
      <w:pPr>
        <w:spacing w:before="1"/>
        <w:ind w:left="840" w:right="24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ous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ts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qua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z w:val="22"/>
          <w:szCs w:val="22"/>
        </w:rPr>
        <w:t>ty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ub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tut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8861A5">
        <w:rPr>
          <w:rFonts w:asciiTheme="minorHAnsi" w:eastAsia="Arial" w:hAnsiTheme="minorHAnsi" w:cstheme="minorHAnsi"/>
          <w:sz w:val="22"/>
          <w:szCs w:val="22"/>
        </w:rPr>
        <w:t>abo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ato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ett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z w:val="22"/>
          <w:szCs w:val="22"/>
        </w:rPr>
        <w:t>no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edge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</w:t>
      </w:r>
      <w:r w:rsidRPr="008861A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861A5">
        <w:rPr>
          <w:rFonts w:asciiTheme="minorHAnsi" w:eastAsia="Arial" w:hAnsiTheme="minorHAnsi" w:cstheme="minorHAnsi"/>
          <w:sz w:val="22"/>
          <w:szCs w:val="22"/>
        </w:rPr>
        <w:t>ent</w:t>
      </w:r>
      <w:r w:rsidRPr="008861A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ede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Mun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pal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eg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ons</w:t>
      </w:r>
      <w:r w:rsidRPr="008861A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that</w:t>
      </w:r>
      <w:r w:rsidRPr="008861A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egu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ates</w:t>
      </w:r>
      <w:r w:rsidRPr="008861A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eut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al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1F69EC0" w14:textId="77777777" w:rsidR="00E27308" w:rsidRPr="008861A5" w:rsidRDefault="008861A5" w:rsidP="008861A5">
      <w:pPr>
        <w:spacing w:before="1"/>
        <w:ind w:left="840" w:right="24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Deta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tudy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 the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unda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Manu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8861A5">
        <w:rPr>
          <w:rFonts w:asciiTheme="minorHAnsi" w:eastAsia="Arial" w:hAnsiTheme="minorHAnsi" w:cstheme="minorHAnsi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)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ene,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ont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ant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gn,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po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</w:p>
    <w:p w14:paraId="6D34D050" w14:textId="77777777" w:rsidR="00E27308" w:rsidRPr="008861A5" w:rsidRDefault="008861A5" w:rsidP="008861A5">
      <w:pPr>
        <w:spacing w:before="1"/>
        <w:ind w:left="840" w:right="24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ques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</w:t>
      </w:r>
      <w:r w:rsidRPr="008861A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861A5">
        <w:rPr>
          <w:rFonts w:asciiTheme="minorHAnsi" w:eastAsia="Arial" w:hAnsiTheme="minorHAnsi" w:cstheme="minorHAnsi"/>
          <w:sz w:val="22"/>
          <w:szCs w:val="22"/>
        </w:rPr>
        <w:t>op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gas</w:t>
      </w:r>
      <w:r w:rsidRPr="008861A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atog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aph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, 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gh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z w:val="22"/>
          <w:szCs w:val="22"/>
        </w:rPr>
        <w:t>qu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atog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aphy</w:t>
      </w:r>
      <w:r w:rsidRPr="008861A5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LC)</w:t>
      </w:r>
    </w:p>
    <w:p w14:paraId="1E287F7C" w14:textId="77777777" w:rsidR="00E27308" w:rsidRPr="008861A5" w:rsidRDefault="008861A5" w:rsidP="008861A5">
      <w:pPr>
        <w:spacing w:before="1"/>
        <w:ind w:left="840" w:right="24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ned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ous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pe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ts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en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ental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han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ug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, neu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ugs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that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12AF6A2D" w14:textId="77777777" w:rsidR="00E27308" w:rsidRPr="008861A5" w:rsidRDefault="008861A5" w:rsidP="008861A5">
      <w:pPr>
        <w:spacing w:before="1"/>
        <w:ind w:left="840" w:right="245"/>
        <w:rPr>
          <w:rFonts w:asciiTheme="minorHAnsi" w:eastAsia="Arial" w:hAnsiTheme="minorHAnsi" w:cstheme="minorHAnsi"/>
          <w:sz w:val="22"/>
          <w:szCs w:val="22"/>
        </w:rPr>
        <w:sectPr w:rsidR="00E27308" w:rsidRPr="008861A5">
          <w:pgSz w:w="12240" w:h="15840"/>
          <w:pgMar w:top="500" w:right="1160" w:bottom="280" w:left="1320" w:header="720" w:footer="720" w:gutter="0"/>
          <w:cols w:space="720"/>
        </w:sectPr>
      </w:pPr>
      <w:r w:rsidRPr="008861A5">
        <w:rPr>
          <w:rFonts w:asciiTheme="minorHAnsi" w:hAnsiTheme="minorHAnsi" w:cstheme="minorHAnsi"/>
          <w:sz w:val="22"/>
          <w:szCs w:val="22"/>
        </w:rPr>
        <w:pict w14:anchorId="54285460">
          <v:group id="_x0000_s1032" style="position:absolute;left:0;text-align:left;margin-left:70.15pt;margin-top:752.6pt;width:471.7pt;height:2.25pt;z-index:-251658752;mso-position-horizontal-relative:page;mso-position-vertical-relative:page" coordorigin="1403,15052" coordsize="9434,45">
            <v:shape id="_x0000_s1034" style="position:absolute;left:1411;top:15089;width:9418;height:0" coordorigin="1411,15089" coordsize="9418,0" path="m1411,15089r9418,e" filled="f" strokeweight=".82pt">
              <v:path arrowok="t"/>
            </v:shape>
            <v:shape id="_x0000_s1033" style="position:absolute;left:1411;top:15060;width:9418;height:0" coordorigin="1411,15060" coordsize="9418,0" path="m1411,15060r9418,e" filled="f" strokeweight=".82pt">
              <v:path arrowok="t"/>
            </v:shape>
            <w10:wrap anchorx="page" anchory="page"/>
          </v:group>
        </w:pic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z w:val="22"/>
          <w:szCs w:val="22"/>
        </w:rPr>
        <w:t>no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edge 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861A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na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Cont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CC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op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861A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  <w:r w:rsidRPr="008861A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tanda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ope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)</w:t>
      </w:r>
    </w:p>
    <w:p w14:paraId="6E8907AD" w14:textId="77777777" w:rsidR="00E27308" w:rsidRPr="008861A5" w:rsidRDefault="008861A5" w:rsidP="008861A5">
      <w:pPr>
        <w:spacing w:before="6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hAnsiTheme="minorHAnsi" w:cstheme="minorHAnsi"/>
          <w:sz w:val="22"/>
          <w:szCs w:val="22"/>
        </w:rPr>
        <w:lastRenderedPageBreak/>
        <w:pict w14:anchorId="2A39C2F7">
          <v:group id="_x0000_s1029" style="position:absolute;left:0;text-align:left;margin-left:70.15pt;margin-top:16.4pt;width:471.7pt;height:2.25pt;z-index:-251657728;mso-position-horizontal-relative:page" coordorigin="1403,328" coordsize="9434,45">
            <v:shape id="_x0000_s1031" style="position:absolute;left:1411;top:365;width:9418;height:0" coordorigin="1411,365" coordsize="9418,0" path="m1411,365r9418,e" filled="f" strokeweight=".82pt">
              <v:path arrowok="t"/>
            </v:shape>
            <v:shape id="_x0000_s1030" style="position:absolute;left:1411;top:336;width:9418;height:0" coordorigin="1411,336" coordsize="9418,0" path="m1411,336r9418,e" filled="f" strokeweight=".82pt">
              <v:path arrowok="t"/>
            </v:shape>
            <w10:wrap anchorx="page"/>
          </v:group>
        </w:pict>
      </w:r>
      <w:r w:rsidRPr="008861A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ag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861A5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2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8861A5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416</w:t>
      </w:r>
      <w:r w:rsidRPr="008861A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438</w:t>
      </w:r>
      <w:r w:rsidRPr="008861A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360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8861A5">
        <w:rPr>
          <w:rFonts w:asciiTheme="minorHAnsi" w:eastAsia="Arial" w:hAnsiTheme="minorHAnsi" w:cstheme="minorHAnsi"/>
          <w:spacing w:val="-17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/</w:t>
      </w:r>
      <w:r w:rsidRPr="008861A5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416</w:t>
      </w:r>
      <w:r w:rsidRPr="008861A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245</w:t>
      </w:r>
      <w:r w:rsidRPr="008861A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.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652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8                                                                   </w:t>
      </w:r>
      <w:r w:rsidRPr="008861A5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hyperlink r:id="rId6">
        <w:r w:rsidRPr="008861A5">
          <w:rPr>
            <w:rFonts w:asciiTheme="minorHAnsi" w:eastAsia="Arial" w:hAnsiTheme="minorHAnsi" w:cstheme="minorHAnsi"/>
            <w:b/>
            <w:color w:val="0000FF"/>
            <w:spacing w:val="1"/>
            <w:position w:val="-1"/>
            <w:sz w:val="22"/>
            <w:szCs w:val="22"/>
            <w:u w:color="0000FF"/>
          </w:rPr>
          <w:t>www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2"/>
            <w:position w:val="-1"/>
            <w:sz w:val="22"/>
            <w:szCs w:val="22"/>
            <w:u w:color="0000FF"/>
          </w:rPr>
          <w:t>.R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3"/>
            <w:position w:val="-1"/>
            <w:sz w:val="22"/>
            <w:szCs w:val="22"/>
            <w:u w:color="0000FF"/>
          </w:rPr>
          <w:t>es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1"/>
            <w:position w:val="-1"/>
            <w:sz w:val="22"/>
            <w:szCs w:val="22"/>
            <w:u w:color="0000FF"/>
          </w:rPr>
          <w:t>u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2"/>
            <w:position w:val="-1"/>
            <w:sz w:val="22"/>
            <w:szCs w:val="22"/>
            <w:u w:color="0000FF"/>
          </w:rPr>
          <w:t>m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3"/>
            <w:position w:val="-1"/>
            <w:sz w:val="22"/>
            <w:szCs w:val="22"/>
            <w:u w:color="0000FF"/>
          </w:rPr>
          <w:t>e</w:t>
        </w:r>
        <w:r w:rsidRPr="008861A5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W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1"/>
            <w:position w:val="-1"/>
            <w:sz w:val="22"/>
            <w:szCs w:val="22"/>
            <w:u w:color="0000FF"/>
          </w:rPr>
          <w:t>o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3"/>
            <w:position w:val="-1"/>
            <w:sz w:val="22"/>
            <w:szCs w:val="22"/>
            <w:u w:color="0000FF"/>
          </w:rPr>
          <w:t>r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2"/>
            <w:position w:val="-1"/>
            <w:sz w:val="22"/>
            <w:szCs w:val="22"/>
            <w:u w:color="0000FF"/>
          </w:rPr>
          <w:t>l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1"/>
            <w:position w:val="-1"/>
            <w:sz w:val="22"/>
            <w:szCs w:val="22"/>
            <w:u w:color="0000FF"/>
          </w:rPr>
          <w:t>d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2"/>
            <w:position w:val="-1"/>
            <w:sz w:val="22"/>
            <w:szCs w:val="22"/>
            <w:u w:color="0000FF"/>
          </w:rPr>
          <w:t>.</w:t>
        </w:r>
        <w:r w:rsidRPr="008861A5">
          <w:rPr>
            <w:rFonts w:asciiTheme="minorHAnsi" w:eastAsia="Arial" w:hAnsiTheme="minorHAnsi" w:cstheme="minorHAnsi"/>
            <w:b/>
            <w:color w:val="0000FF"/>
            <w:spacing w:val="-3"/>
            <w:position w:val="-1"/>
            <w:sz w:val="22"/>
            <w:szCs w:val="22"/>
            <w:u w:color="0000FF"/>
          </w:rPr>
          <w:t>c</w:t>
        </w:r>
        <w:r w:rsidRPr="008861A5">
          <w:rPr>
            <w:rFonts w:asciiTheme="minorHAnsi" w:eastAsia="Arial" w:hAnsiTheme="minorHAnsi" w:cstheme="minorHAnsi"/>
            <w:b/>
            <w:color w:val="0000FF"/>
            <w:position w:val="-1"/>
            <w:sz w:val="22"/>
            <w:szCs w:val="22"/>
            <w:u w:color="0000FF"/>
          </w:rPr>
          <w:t>a</w:t>
        </w:r>
      </w:hyperlink>
    </w:p>
    <w:p w14:paraId="19F8750E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6BAF61A4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4241BC53" w14:textId="77777777" w:rsidR="00E27308" w:rsidRPr="008861A5" w:rsidRDefault="00E27308" w:rsidP="008861A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E29DC8" w14:textId="77777777" w:rsidR="00E27308" w:rsidRPr="008861A5" w:rsidRDefault="008861A5" w:rsidP="008861A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M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LO</w:t>
      </w:r>
      <w:r w:rsidRPr="008861A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Y</w:t>
      </w:r>
      <w:r w:rsidRPr="008861A5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M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NT</w:t>
      </w:r>
      <w:r w:rsidRPr="008861A5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EXPE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RI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NCE</w:t>
      </w:r>
    </w:p>
    <w:p w14:paraId="06CBF580" w14:textId="77777777" w:rsidR="00E27308" w:rsidRPr="008861A5" w:rsidRDefault="008861A5" w:rsidP="008861A5">
      <w:pPr>
        <w:spacing w:before="51"/>
        <w:ind w:left="86" w:right="12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DI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IRE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N,</w:t>
      </w:r>
      <w:r w:rsidRPr="008861A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pton,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nta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</w:t>
      </w:r>
      <w:r w:rsidRPr="008861A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2005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–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 xml:space="preserve">ent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ales</w:t>
      </w:r>
      <w:r w:rsidRPr="008861A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8861A5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(p</w:t>
      </w:r>
      <w:r w:rsidRPr="008861A5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t-t</w:t>
      </w:r>
      <w:r w:rsidRPr="008861A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e)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liv</w:t>
      </w:r>
      <w:r w:rsidRPr="008861A5">
        <w:rPr>
          <w:rFonts w:asciiTheme="minorHAnsi" w:eastAsia="Arial" w:hAnsiTheme="minorHAnsi" w:cstheme="minorHAnsi"/>
          <w:sz w:val="22"/>
          <w:szCs w:val="22"/>
        </w:rPr>
        <w:t>er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8861A5">
        <w:rPr>
          <w:rFonts w:asciiTheme="minorHAnsi" w:eastAsia="Arial" w:hAnsiTheme="minorHAnsi" w:cstheme="minorHAnsi"/>
          <w:sz w:val="22"/>
          <w:szCs w:val="22"/>
        </w:rPr>
        <w:t>ept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onal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by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dent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 the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needs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ant 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t</w:t>
      </w:r>
    </w:p>
    <w:p w14:paraId="5995DC15" w14:textId="77777777" w:rsidR="00E27308" w:rsidRPr="008861A5" w:rsidRDefault="008861A5" w:rsidP="008861A5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528EE63" w14:textId="77777777" w:rsidR="00E27308" w:rsidRPr="008861A5" w:rsidRDefault="008861A5" w:rsidP="008861A5">
      <w:pPr>
        <w:spacing w:before="51"/>
        <w:ind w:left="840" w:right="87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nal</w:t>
      </w:r>
      <w:r w:rsidRPr="008861A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861A5">
        <w:rPr>
          <w:rFonts w:asciiTheme="minorHAnsi" w:eastAsia="Arial" w:hAnsiTheme="minorHAnsi" w:cstheme="minorHAnsi"/>
          <w:sz w:val="22"/>
          <w:szCs w:val="22"/>
        </w:rPr>
        <w:t>anner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puter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tem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</w:t>
      </w:r>
      <w:r w:rsidRPr="008861A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</w:t>
      </w:r>
      <w:r w:rsidRPr="008861A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odu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om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ous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ehou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es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</w:p>
    <w:p w14:paraId="6E4E4738" w14:textId="77777777" w:rsidR="00E27308" w:rsidRPr="008861A5" w:rsidRDefault="008861A5" w:rsidP="008861A5">
      <w:pPr>
        <w:spacing w:before="1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Re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Manage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or</w:t>
      </w:r>
      <w:r w:rsidRPr="008861A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z w:val="22"/>
          <w:szCs w:val="22"/>
        </w:rPr>
        <w:t>ab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8861A5">
        <w:rPr>
          <w:rFonts w:asciiTheme="minorHAnsi" w:eastAsia="Arial" w:hAnsiTheme="minorHAnsi" w:cstheme="minorHAnsi"/>
          <w:sz w:val="22"/>
          <w:szCs w:val="22"/>
        </w:rPr>
        <w:t>ty</w:t>
      </w:r>
      <w:r w:rsidRPr="008861A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</w:t>
      </w:r>
      <w:r w:rsidRPr="008861A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eat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er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</w:p>
    <w:p w14:paraId="4C0F27D4" w14:textId="77777777" w:rsidR="00E27308" w:rsidRPr="008861A5" w:rsidRDefault="00E27308" w:rsidP="008861A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77CCD9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1AFAA30F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1C4E449A" w14:textId="77777777" w:rsidR="00E27308" w:rsidRPr="008861A5" w:rsidRDefault="008861A5" w:rsidP="008861A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V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OL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UN</w:t>
      </w:r>
      <w:r w:rsidRPr="008861A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EXPE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RI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CE</w:t>
      </w:r>
    </w:p>
    <w:p w14:paraId="01AA8CBC" w14:textId="77777777" w:rsidR="00E27308" w:rsidRPr="008861A5" w:rsidRDefault="008861A5" w:rsidP="008861A5">
      <w:pPr>
        <w:spacing w:before="51"/>
        <w:ind w:right="12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NNI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LL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,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onto,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nta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                                                                               </w:t>
      </w:r>
      <w:r w:rsidRPr="008861A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2007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8861A5">
        <w:rPr>
          <w:rFonts w:asciiTheme="minorHAnsi" w:eastAsia="Arial" w:hAnsiTheme="minorHAnsi" w:cstheme="minorHAnsi"/>
          <w:w w:val="99"/>
          <w:sz w:val="22"/>
          <w:szCs w:val="22"/>
        </w:rPr>
        <w:t>2009</w:t>
      </w:r>
    </w:p>
    <w:p w14:paraId="06E5B209" w14:textId="77777777" w:rsidR="00E27308" w:rsidRPr="008861A5" w:rsidRDefault="008861A5" w:rsidP="008861A5">
      <w:pPr>
        <w:spacing w:before="5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nto</w:t>
      </w:r>
      <w:r w:rsidRPr="008861A5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34EBBD6B" w14:textId="77777777" w:rsidR="00E27308" w:rsidRPr="008861A5" w:rsidRDefault="008861A5" w:rsidP="008861A5">
      <w:pPr>
        <w:spacing w:before="55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861A5">
        <w:rPr>
          <w:rFonts w:asciiTheme="minorHAnsi" w:eastAsia="Arial" w:hAnsiTheme="minorHAnsi" w:cstheme="minorHAnsi"/>
          <w:sz w:val="22"/>
          <w:szCs w:val="22"/>
        </w:rPr>
        <w:t>ded</w:t>
      </w:r>
      <w:r w:rsidRPr="008861A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z w:val="22"/>
          <w:szCs w:val="22"/>
        </w:rPr>
        <w:t>no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edge</w:t>
      </w:r>
      <w:r w:rsidRPr="008861A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ear</w:t>
      </w:r>
      <w:r w:rsidRPr="008861A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tudents</w:t>
      </w:r>
      <w:r w:rsidRPr="008861A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ood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ug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hno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ogy</w:t>
      </w:r>
    </w:p>
    <w:p w14:paraId="52CE7A8B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am</w:t>
      </w:r>
    </w:p>
    <w:p w14:paraId="563FF86E" w14:textId="77777777" w:rsidR="00E27308" w:rsidRPr="008861A5" w:rsidRDefault="008861A5" w:rsidP="008861A5">
      <w:pPr>
        <w:spacing w:before="51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8861A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8861A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861A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ou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861A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861A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8861A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en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age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8861A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861A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eedba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8861A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861A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8861A5">
        <w:rPr>
          <w:rFonts w:asciiTheme="minorHAnsi" w:eastAsia="Arial" w:hAnsiTheme="minorHAnsi" w:cstheme="minorHAnsi"/>
          <w:sz w:val="22"/>
          <w:szCs w:val="22"/>
        </w:rPr>
        <w:t>tat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8861A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tudent 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ade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de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op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og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ough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the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z w:val="22"/>
          <w:szCs w:val="22"/>
        </w:rPr>
        <w:t>ear</w:t>
      </w:r>
    </w:p>
    <w:p w14:paraId="6F2A7285" w14:textId="77777777" w:rsidR="00E27308" w:rsidRPr="008861A5" w:rsidRDefault="00E27308" w:rsidP="008861A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783AFF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017C2B06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138B2541" w14:textId="77777777" w:rsidR="00E27308" w:rsidRPr="008861A5" w:rsidRDefault="008861A5" w:rsidP="008861A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8861A5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M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U</w:t>
      </w:r>
      <w:r w:rsidRPr="008861A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KI</w:t>
      </w:r>
      <w:r w:rsidRPr="008861A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LL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5C20D833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of ad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ed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ents</w:t>
      </w:r>
      <w:r w:rsidRPr="008861A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ud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H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PS</w:t>
      </w:r>
      <w:r w:rsidRPr="008861A5">
        <w:rPr>
          <w:rFonts w:asciiTheme="minorHAnsi" w:eastAsia="Arial" w:hAnsiTheme="minorHAnsi" w:cstheme="minorHAnsi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ha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8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ng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te</w:t>
      </w:r>
    </w:p>
    <w:p w14:paraId="7312FA99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d,</w:t>
      </w:r>
      <w:r w:rsidRPr="008861A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8861A5">
        <w:rPr>
          <w:rFonts w:asciiTheme="minorHAnsi" w:eastAsia="Arial" w:hAnsiTheme="minorHAnsi" w:cstheme="minorHAnsi"/>
          <w:sz w:val="22"/>
          <w:szCs w:val="22"/>
        </w:rPr>
        <w:t>el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A24AE7A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z w:val="22"/>
          <w:szCs w:val="22"/>
        </w:rPr>
        <w:t>b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8861A5">
        <w:rPr>
          <w:rFonts w:asciiTheme="minorHAnsi" w:eastAsia="Arial" w:hAnsiTheme="minorHAnsi" w:cstheme="minorHAnsi"/>
          <w:sz w:val="22"/>
          <w:szCs w:val="22"/>
        </w:rPr>
        <w:t>ty</w:t>
      </w:r>
      <w:r w:rsidRPr="008861A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to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ea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new</w:t>
      </w:r>
      <w:r w:rsidRPr="008861A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puter</w:t>
      </w:r>
      <w:r w:rsidRPr="008861A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app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z w:val="22"/>
          <w:szCs w:val="22"/>
        </w:rPr>
        <w:t>at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ons</w:t>
      </w:r>
      <w:r w:rsidRPr="008861A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qu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861A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  <w:r w:rsidRPr="008861A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z w:val="22"/>
          <w:szCs w:val="22"/>
        </w:rPr>
        <w:t>and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>ndependent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z w:val="22"/>
          <w:szCs w:val="22"/>
        </w:rPr>
        <w:t>y</w:t>
      </w:r>
    </w:p>
    <w:p w14:paraId="2C465191" w14:textId="77777777" w:rsidR="00E27308" w:rsidRPr="008861A5" w:rsidRDefault="00E27308" w:rsidP="008861A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0B3F9F3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3388A3B0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1BFC6A8F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3D90BEB3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74F0AF31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507DE6A8" w14:textId="77777777" w:rsidR="00E27308" w:rsidRPr="008861A5" w:rsidRDefault="008861A5" w:rsidP="008861A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hAnsiTheme="minorHAnsi" w:cstheme="minorHAnsi"/>
          <w:sz w:val="22"/>
          <w:szCs w:val="22"/>
        </w:rPr>
        <w:pict w14:anchorId="04F93A47">
          <v:group id="_x0000_s1026" style="position:absolute;left:0;text-align:left;margin-left:70.15pt;margin-top:41.15pt;width:471.7pt;height:2.25pt;z-index:-251656704;mso-position-horizontal-relative:page" coordorigin="1403,823" coordsize="9434,45">
            <v:shape id="_x0000_s1028" style="position:absolute;left:1411;top:860;width:9418;height:0" coordorigin="1411,860" coordsize="9418,0" path="m1411,860r9418,e" filled="f" strokeweight=".82pt">
              <v:path arrowok="t"/>
            </v:shape>
            <v:shape id="_x0000_s1027" style="position:absolute;left:1411;top:831;width:9418;height:0" coordorigin="1411,831" coordsize="9418,0" path="m1411,831r9418,e" filled="f" strokeweight=".82pt">
              <v:path arrowok="t"/>
            </v:shape>
            <w10:wrap anchorx="page"/>
          </v:group>
        </w:pic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F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NC</w:t>
      </w:r>
      <w:r w:rsidRPr="008861A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61A5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09069E9D" w14:textId="77777777" w:rsidR="00E27308" w:rsidRPr="008861A5" w:rsidRDefault="008861A5" w:rsidP="008861A5">
      <w:pPr>
        <w:spacing w:before="5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Availabl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upo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861A5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eque</w:t>
      </w:r>
      <w:r w:rsidRPr="008861A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</w:p>
    <w:p w14:paraId="5DFFAFDF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350AD8C0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7C2A1650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75A6EFB9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2047855E" w14:textId="77777777" w:rsidR="00E27308" w:rsidRPr="008861A5" w:rsidRDefault="00E27308" w:rsidP="008861A5">
      <w:pPr>
        <w:rPr>
          <w:rFonts w:asciiTheme="minorHAnsi" w:hAnsiTheme="minorHAnsi" w:cstheme="minorHAnsi"/>
          <w:sz w:val="22"/>
          <w:szCs w:val="22"/>
        </w:rPr>
      </w:pPr>
    </w:p>
    <w:p w14:paraId="72D4360C" w14:textId="77777777" w:rsidR="00E27308" w:rsidRPr="008861A5" w:rsidRDefault="00E27308" w:rsidP="008861A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22A4E76" w14:textId="77777777" w:rsidR="00E27308" w:rsidRPr="008861A5" w:rsidRDefault="008861A5" w:rsidP="008861A5">
      <w:pPr>
        <w:spacing w:before="40"/>
        <w:ind w:left="2335"/>
        <w:rPr>
          <w:rFonts w:asciiTheme="minorHAnsi" w:eastAsia="Arial" w:hAnsiTheme="minorHAnsi" w:cstheme="minorHAnsi"/>
          <w:sz w:val="22"/>
          <w:szCs w:val="22"/>
        </w:rPr>
      </w:pP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61A5">
        <w:rPr>
          <w:rFonts w:asciiTheme="minorHAnsi" w:eastAsia="Arial" w:hAnsiTheme="minorHAnsi" w:cstheme="minorHAnsi"/>
          <w:sz w:val="22"/>
          <w:szCs w:val="22"/>
        </w:rPr>
        <w:t>r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or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Re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8861A5">
        <w:rPr>
          <w:rFonts w:asciiTheme="minorHAnsi" w:eastAsia="Arial" w:hAnsiTheme="minorHAnsi" w:cstheme="minorHAnsi"/>
          <w:sz w:val="22"/>
          <w:szCs w:val="22"/>
        </w:rPr>
        <w:t>d</w:t>
      </w:r>
      <w:r w:rsidRPr="008861A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61A5">
        <w:rPr>
          <w:rFonts w:asciiTheme="minorHAnsi" w:eastAsia="Arial" w:hAnsiTheme="minorHAnsi" w:cstheme="minorHAnsi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61A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61A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61A5">
        <w:rPr>
          <w:rFonts w:asciiTheme="minorHAnsi" w:eastAsia="Arial" w:hAnsiTheme="minorHAnsi" w:cstheme="minorHAnsi"/>
          <w:sz w:val="22"/>
          <w:szCs w:val="22"/>
        </w:rPr>
        <w:t xml:space="preserve">t </w:t>
      </w:r>
      <w:hyperlink r:id="rId7">
        <w:r w:rsidRPr="008861A5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  <w:u w:color="0000FF"/>
          </w:rPr>
          <w:t>www</w:t>
        </w:r>
        <w:r w:rsidRPr="008861A5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.</w:t>
        </w:r>
        <w:r w:rsidRPr="008861A5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Re</w:t>
        </w:r>
        <w:r w:rsidRPr="008861A5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  <w:r w:rsidRPr="008861A5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u</w:t>
        </w:r>
        <w:r w:rsidRPr="008861A5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m</w:t>
        </w:r>
        <w:r w:rsidRPr="008861A5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e</w:t>
        </w:r>
        <w:r w:rsidRPr="008861A5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W</w:t>
        </w:r>
        <w:r w:rsidRPr="008861A5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or</w:t>
        </w:r>
        <w:r w:rsidRPr="008861A5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color="0000FF"/>
          </w:rPr>
          <w:t>l</w:t>
        </w:r>
        <w:r w:rsidRPr="008861A5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d</w:t>
        </w:r>
        <w:r w:rsidRPr="008861A5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.c</w:t>
        </w:r>
        <w:r w:rsidRPr="008861A5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</w:hyperlink>
    </w:p>
    <w:sectPr w:rsidR="00E27308" w:rsidRPr="008861A5">
      <w:pgSz w:w="12240" w:h="15840"/>
      <w:pgMar w:top="84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41D98"/>
    <w:multiLevelType w:val="multilevel"/>
    <w:tmpl w:val="EA905D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08"/>
    <w:rsid w:val="008861A5"/>
    <w:rsid w:val="00E2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5A35D43"/>
  <w15:docId w15:val="{9D72F0D2-790B-493F-B2FC-EF8FA1848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861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61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sumeWorld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umeWorld.ca" TargetMode="External"/><Relationship Id="rId5" Type="http://schemas.openxmlformats.org/officeDocument/2006/relationships/hyperlink" Target="mailto:umayr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2021-06-23T14:55:00Z</dcterms:created>
  <dcterms:modified xsi:type="dcterms:W3CDTF">2021-06-23T14:57:00Z</dcterms:modified>
</cp:coreProperties>
</file>